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9C2" w:rsidRPr="00A82B09" w:rsidRDefault="007B49C2">
      <w:pPr>
        <w:pStyle w:val="Textoindependiente"/>
        <w:rPr>
          <w:rFonts w:ascii="Arial" w:hAnsi="Arial" w:cs="Arial"/>
        </w:rPr>
      </w:pPr>
    </w:p>
    <w:p w:rsidR="007B49C2" w:rsidRPr="008445B1" w:rsidRDefault="007B49C2"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rsidR="007B49C2" w:rsidRPr="008445B1" w:rsidRDefault="007B49C2"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Pr="00A47EFF">
        <w:rPr>
          <w:rFonts w:ascii="Arial" w:hAnsi="Arial" w:cs="Arial"/>
          <w:noProof/>
        </w:rPr>
        <w:t>KAREN DAYANA CACERES ASPRILLA</w:t>
      </w:r>
      <w:r w:rsidRPr="008445B1">
        <w:rPr>
          <w:rFonts w:ascii="Arial" w:hAnsi="Arial" w:cs="Arial"/>
        </w:rPr>
        <w:tab/>
      </w:r>
    </w:p>
    <w:p w:rsidR="007B49C2" w:rsidRPr="008445B1" w:rsidRDefault="007B49C2"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Pr="00A47EFF">
        <w:rPr>
          <w:rFonts w:ascii="Arial" w:hAnsi="Arial" w:cs="Arial"/>
          <w:noProof/>
        </w:rPr>
        <w:t>1144201381</w:t>
      </w:r>
      <w:r w:rsidRPr="008445B1">
        <w:rPr>
          <w:rFonts w:ascii="Arial" w:hAnsi="Arial" w:cs="Arial"/>
        </w:rPr>
        <w:tab/>
      </w:r>
      <w:r w:rsidRPr="008445B1">
        <w:rPr>
          <w:rFonts w:ascii="Arial" w:hAnsi="Arial" w:cs="Arial"/>
        </w:rPr>
        <w:tab/>
      </w:r>
    </w:p>
    <w:p w:rsidR="007B49C2" w:rsidRPr="008445B1" w:rsidRDefault="007B49C2"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Pr="00A47EFF">
        <w:rPr>
          <w:rFonts w:ascii="Arial" w:hAnsi="Arial" w:cs="Arial"/>
          <w:noProof/>
          <w:color w:val="000000"/>
        </w:rPr>
        <w:t>3500238285</w:t>
      </w:r>
      <w:r w:rsidRPr="008445B1">
        <w:rPr>
          <w:rFonts w:ascii="Arial" w:hAnsi="Arial" w:cs="Arial"/>
          <w:color w:val="000000"/>
        </w:rPr>
        <w:tab/>
      </w:r>
    </w:p>
    <w:p w:rsidR="007B49C2" w:rsidRPr="008445B1" w:rsidRDefault="007B49C2"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Pr="00A47EFF">
        <w:rPr>
          <w:rFonts w:ascii="Arial" w:hAnsi="Arial" w:cs="Arial"/>
          <w:noProof/>
        </w:rPr>
        <w:t>4500371229</w:t>
      </w:r>
      <w:r w:rsidRPr="008445B1">
        <w:rPr>
          <w:rFonts w:ascii="Arial" w:hAnsi="Arial" w:cs="Arial"/>
        </w:rPr>
        <w:tab/>
      </w:r>
      <w:r w:rsidRPr="008445B1">
        <w:rPr>
          <w:rFonts w:ascii="Arial" w:hAnsi="Arial" w:cs="Arial"/>
        </w:rPr>
        <w:tab/>
        <w:t xml:space="preserve"> </w:t>
      </w:r>
    </w:p>
    <w:p w:rsidR="007B49C2" w:rsidRPr="008445B1" w:rsidRDefault="007B49C2"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Pr>
          <w:rFonts w:ascii="Arial" w:hAnsi="Arial" w:cs="Arial"/>
          <w:noProof/>
        </w:rPr>
        <w:t>6.552.000</w:t>
      </w:r>
      <w:r>
        <w:rPr>
          <w:rFonts w:ascii="Arial" w:hAnsi="Arial" w:cs="Arial"/>
        </w:rPr>
        <w:t xml:space="preserve"> </w:t>
      </w:r>
      <w:r w:rsidRPr="008445B1">
        <w:rPr>
          <w:rFonts w:ascii="Arial" w:hAnsi="Arial" w:cs="Arial"/>
        </w:rPr>
        <w:t>(</w:t>
      </w:r>
      <w:r w:rsidRPr="00A47EFF">
        <w:rPr>
          <w:rFonts w:ascii="Arial" w:hAnsi="Arial" w:cs="Arial"/>
          <w:noProof/>
        </w:rPr>
        <w:t>SEIS MILLONES QUINIENTOS CINCUENTA Y DOS MIL PESOS M/CTE</w:t>
      </w:r>
      <w:r w:rsidRPr="008445B1">
        <w:rPr>
          <w:rFonts w:ascii="Arial" w:hAnsi="Arial" w:cs="Arial"/>
        </w:rPr>
        <w:t>)</w:t>
      </w:r>
    </w:p>
    <w:p w:rsidR="007B49C2" w:rsidRPr="008445B1" w:rsidRDefault="007B49C2"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A47EFF">
        <w:rPr>
          <w:rFonts w:ascii="Arial" w:hAnsi="Arial" w:cs="Arial"/>
          <w:noProof/>
        </w:rPr>
        <w:t>31/ago/2025</w:t>
      </w:r>
    </w:p>
    <w:p w:rsidR="007B49C2" w:rsidRPr="00A82B09" w:rsidRDefault="007B49C2"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rsidR="007B49C2" w:rsidRPr="00A82B09" w:rsidRDefault="007B49C2" w:rsidP="000005A3">
      <w:pPr>
        <w:pStyle w:val="Textoindependiente"/>
        <w:jc w:val="left"/>
        <w:rPr>
          <w:rFonts w:ascii="Arial" w:hAnsi="Arial" w:cs="Arial"/>
        </w:rPr>
      </w:pPr>
      <w:r w:rsidRPr="00A82B09">
        <w:rPr>
          <w:rFonts w:ascii="Arial" w:hAnsi="Arial" w:cs="Arial"/>
        </w:rPr>
        <w:t xml:space="preserve"> </w:t>
      </w:r>
    </w:p>
    <w:p w:rsidR="007B49C2" w:rsidRPr="00A82B09" w:rsidRDefault="007B49C2"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rsidR="007B49C2" w:rsidRPr="00A47EFF" w:rsidRDefault="007B49C2" w:rsidP="004F5BDA">
      <w:pPr>
        <w:pStyle w:val="Textoindependiente"/>
        <w:ind w:left="20"/>
        <w:rPr>
          <w:rFonts w:ascii="Arial" w:hAnsi="Arial" w:cs="Arial"/>
          <w:noProof/>
          <w:color w:val="000000"/>
          <w:shd w:val="clear" w:color="auto" w:fill="FFFFFF"/>
        </w:rPr>
      </w:pPr>
      <w:r w:rsidRPr="00A47EFF">
        <w:rPr>
          <w:rFonts w:ascii="Arial" w:hAnsi="Arial" w:cs="Arial"/>
          <w:noProof/>
          <w:color w:val="000000"/>
          <w:shd w:val="clear" w:color="auto" w:fill="FFFFFF"/>
        </w:rPr>
        <w:t>Prestación de servicios de apoyo a la gestión en la Secretaría del Deporte y la Recreación del proyecto denominado" Apoyo a la iniciación y formación deportiva en Santiago de Cali" BP -26005288.</w:t>
      </w:r>
    </w:p>
    <w:p w:rsidR="007B49C2" w:rsidRDefault="007B49C2" w:rsidP="0084763A">
      <w:pPr>
        <w:pStyle w:val="Textoindependiente"/>
        <w:ind w:left="20"/>
        <w:rPr>
          <w:rFonts w:ascii="Arial" w:hAnsi="Arial" w:cs="Arial"/>
          <w:color w:val="000000"/>
          <w:shd w:val="clear" w:color="auto" w:fill="FFFFFF"/>
        </w:rPr>
      </w:pP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rsidR="007B49C2" w:rsidRPr="00A82B09" w:rsidRDefault="007B49C2" w:rsidP="00180E49">
      <w:pPr>
        <w:pStyle w:val="Textoindependiente"/>
        <w:ind w:left="20"/>
        <w:rPr>
          <w:rFonts w:ascii="Arial" w:hAnsi="Arial" w:cs="Arial"/>
          <w:color w:val="000000"/>
          <w:shd w:val="clear" w:color="auto" w:fill="FFFFFF"/>
        </w:rPr>
      </w:pPr>
    </w:p>
    <w:p w:rsidR="007B49C2" w:rsidRPr="00A82B09" w:rsidRDefault="007B49C2"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w:t>
      </w:r>
      <w:r w:rsidRPr="00A47EFF">
        <w:rPr>
          <w:rFonts w:ascii="Arial" w:hAnsi="Arial" w:cs="Arial"/>
          <w:noProof/>
          <w:lang w:val="es-ES_tradnl"/>
        </w:rPr>
        <w:t>4162.010.26.1.2173-2025</w:t>
      </w:r>
      <w:r w:rsidRPr="00A82B09">
        <w:rPr>
          <w:rFonts w:ascii="Arial" w:hAnsi="Arial" w:cs="Arial"/>
          <w:lang w:val="es-ES_tradnl"/>
        </w:rPr>
        <w:t>, me permito entregar el informe consolidado en el cual se evidencia la ejecución de cada una de las obligaciones del contrato.</w:t>
      </w:r>
    </w:p>
    <w:p w:rsidR="007B49C2" w:rsidRPr="00A82B09" w:rsidRDefault="007B49C2" w:rsidP="005E7EDD">
      <w:pPr>
        <w:pStyle w:val="Textoindependiente"/>
        <w:ind w:left="360"/>
        <w:rPr>
          <w:rFonts w:ascii="Arial" w:hAnsi="Arial" w:cs="Arial"/>
          <w:b/>
        </w:rPr>
      </w:pPr>
    </w:p>
    <w:p w:rsidR="007B49C2" w:rsidRPr="00A82B09" w:rsidRDefault="007B49C2" w:rsidP="005E7EDD">
      <w:pPr>
        <w:pStyle w:val="Textoindependiente"/>
        <w:ind w:left="360"/>
        <w:rPr>
          <w:rFonts w:ascii="Arial" w:hAnsi="Arial" w:cs="Arial"/>
          <w:b/>
        </w:rPr>
      </w:pPr>
      <w:r w:rsidRPr="00A82B09">
        <w:rPr>
          <w:rFonts w:ascii="Arial" w:hAnsi="Arial" w:cs="Arial"/>
          <w:b/>
        </w:rPr>
        <w:t>ACTIVIDADES DESARROLLADAS</w:t>
      </w:r>
    </w:p>
    <w:p w:rsidR="007B49C2" w:rsidRPr="00A82B09" w:rsidRDefault="007B49C2">
      <w:pPr>
        <w:pStyle w:val="Textoindependiente"/>
        <w:rPr>
          <w:rFonts w:ascii="Arial" w:hAnsi="Arial" w:cs="Arial"/>
          <w:b/>
        </w:rPr>
      </w:pPr>
    </w:p>
    <w:p w:rsidR="007B49C2" w:rsidRPr="007B49C2" w:rsidRDefault="007B49C2">
      <w:pPr>
        <w:pStyle w:val="Textoindependiente"/>
        <w:rPr>
          <w:rFonts w:ascii="Arial" w:hAnsi="Arial" w:cs="Arial"/>
          <w:b/>
          <w:sz w:val="22"/>
        </w:rPr>
      </w:pPr>
      <w:r w:rsidRPr="007B49C2">
        <w:rPr>
          <w:rFonts w:ascii="Arial" w:hAnsi="Arial" w:cs="Arial"/>
          <w:sz w:val="22"/>
        </w:rPr>
        <w:t xml:space="preserve">Informe de gestión relacionada con la ejecución de la </w:t>
      </w:r>
      <w:r w:rsidRPr="007B49C2">
        <w:rPr>
          <w:rFonts w:ascii="Arial" w:hAnsi="Arial" w:cs="Arial"/>
          <w:b/>
          <w:sz w:val="22"/>
        </w:rPr>
        <w:t>PRIMERA CUOTA</w:t>
      </w:r>
    </w:p>
    <w:p w:rsidR="007B49C2" w:rsidRPr="007B49C2" w:rsidRDefault="007B49C2">
      <w:pPr>
        <w:pStyle w:val="Textoindependiente"/>
        <w:rPr>
          <w:rFonts w:ascii="Arial" w:hAnsi="Arial" w:cs="Arial"/>
          <w:b/>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1.Apoyar la realización y asistencia en el desarrollo de las actividades formativas, facilitando los procesos del proyecto para la iniciación y formación deportiva durante jornadas y eventos en campo.</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Brindé apoyo en el desarrollo de las jornadas de atención en campo UNIDAD RECREATIVA BRISAS DE LOS ALAMOS, facilitando la vinculación activa de la población beneficiaria en el punto de atención, e integrando a los participantes en las actividades formativas de natación, con el objetivo de fomentar la participación, el aprendizaje y el aprovechamiento de los espacios recreativos.</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No realicé esta actividad durante este periodo.</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3.Asistir o brindar apoyo en reuniones, capacitaciones o espacios formativos convocados por el área de Fomento, o que estén directamente relacionados con las funciones del cargo y el desarrollo del programa.</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Asistí a la inducción técnica del programa, convocada por el coordinador general</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4.Brindar apoyo en actividades operativas, logísticas o asistenciales de carácter misional, requeridas por la Secretaría del Deporte y la Recreación, en cumplimiento del objeto contractual.</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lastRenderedPageBreak/>
        <w:t>-</w:t>
      </w:r>
      <w:r w:rsidRPr="007B49C2">
        <w:rPr>
          <w:rFonts w:ascii="Arial" w:hAnsi="Arial" w:cs="Arial"/>
          <w:color w:val="000000"/>
          <w:sz w:val="22"/>
        </w:rPr>
        <w:t>Apoyé en la ejecución de tareas logísticas en el punto de atención, facilitando el desarrollo de las actividades dirigidas a los beneficiarios del proyecto, en especial aquellas relacionadas con las clases de natación contempladas en el marco del programa</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5.Las demás relacionadas con el desarrollo del objeto contractual.</w:t>
      </w:r>
      <w:r w:rsidRPr="007B49C2">
        <w:rPr>
          <w:rFonts w:ascii="Arial" w:hAnsi="Arial" w:cs="Arial"/>
          <w:color w:val="000000"/>
          <w:sz w:val="22"/>
        </w:rPr>
        <w:br/>
      </w:r>
      <w:r w:rsidRPr="007B49C2">
        <w:rPr>
          <w:sz w:val="22"/>
        </w:rPr>
        <w:t>-</w:t>
      </w:r>
      <w:r w:rsidRPr="007B49C2">
        <w:rPr>
          <w:rFonts w:ascii="Arial" w:hAnsi="Arial" w:cs="Arial"/>
          <w:color w:val="000000"/>
          <w:sz w:val="22"/>
        </w:rPr>
        <w:t>Llevé a cabo la planificación de sesiones pedagógicas orientadas al fortalecimiento de habilidades motrices básicas, desarrolladas en la Unidad Recreativa Brisas de los Álamos.</w:t>
      </w:r>
    </w:p>
    <w:p w:rsidR="007B49C2" w:rsidRPr="007B49C2" w:rsidRDefault="007B49C2" w:rsidP="007B49C2">
      <w:pPr>
        <w:pStyle w:val="NormalWeb"/>
        <w:spacing w:before="0" w:beforeAutospacing="0" w:after="0" w:afterAutospacing="0"/>
        <w:rPr>
          <w:sz w:val="22"/>
        </w:rPr>
      </w:pPr>
    </w:p>
    <w:p w:rsidR="007B49C2" w:rsidRPr="007B49C2" w:rsidRDefault="007B49C2">
      <w:pPr>
        <w:pStyle w:val="Textoindependiente"/>
        <w:rPr>
          <w:rFonts w:ascii="Arial" w:hAnsi="Arial" w:cs="Arial"/>
          <w:b/>
          <w:sz w:val="22"/>
        </w:rPr>
      </w:pPr>
    </w:p>
    <w:p w:rsidR="007B49C2" w:rsidRPr="007B49C2" w:rsidRDefault="007B49C2">
      <w:pPr>
        <w:pStyle w:val="Textoindependiente"/>
        <w:rPr>
          <w:rFonts w:ascii="Arial" w:hAnsi="Arial" w:cs="Arial"/>
          <w:b/>
          <w:sz w:val="22"/>
        </w:rPr>
      </w:pPr>
      <w:r w:rsidRPr="007B49C2">
        <w:rPr>
          <w:rFonts w:ascii="Arial" w:hAnsi="Arial" w:cs="Arial"/>
          <w:sz w:val="22"/>
        </w:rPr>
        <w:t xml:space="preserve">Informe de gestión relacionada con la ejecución de la </w:t>
      </w:r>
      <w:r w:rsidRPr="007B49C2">
        <w:rPr>
          <w:rFonts w:ascii="Arial" w:hAnsi="Arial" w:cs="Arial"/>
          <w:b/>
          <w:sz w:val="22"/>
        </w:rPr>
        <w:t>SEGUNDA CUOTA</w:t>
      </w:r>
    </w:p>
    <w:p w:rsidR="007B49C2" w:rsidRPr="007B49C2" w:rsidRDefault="007B49C2" w:rsidP="0092241A">
      <w:pPr>
        <w:pStyle w:val="Default"/>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1.Apoyar la realización y asistencia en el desarrollo de las actividades formativas, facilitando los procesos del proyecto para la iniciación y formación deportiva durante jornadas y eventos en campo.</w:t>
      </w:r>
    </w:p>
    <w:p w:rsidR="007B49C2" w:rsidRPr="007B49C2" w:rsidRDefault="007B49C2" w:rsidP="007B49C2">
      <w:pPr>
        <w:pStyle w:val="NormalWeb"/>
        <w:spacing w:before="0" w:beforeAutospacing="0" w:after="0" w:afterAutospacing="0"/>
        <w:rPr>
          <w:sz w:val="22"/>
        </w:rPr>
      </w:pPr>
      <w:r w:rsidRPr="007B49C2">
        <w:rPr>
          <w:sz w:val="22"/>
        </w:rPr>
        <w:t>-</w:t>
      </w:r>
      <w:r w:rsidRPr="007B49C2">
        <w:rPr>
          <w:rFonts w:ascii="Arial" w:hAnsi="Arial" w:cs="Arial"/>
          <w:color w:val="000000"/>
          <w:sz w:val="22"/>
        </w:rPr>
        <w:t>Brindé apoyo en el desarrollo de la jornada de atención en campo, promoviendo la. integración a los participantes en las actividades formativas de calentamiento en natación.</w:t>
      </w:r>
    </w:p>
    <w:p w:rsidR="007B49C2" w:rsidRPr="007B49C2" w:rsidRDefault="007B49C2" w:rsidP="007B49C2">
      <w:pPr>
        <w:pStyle w:val="NormalWeb"/>
        <w:spacing w:before="0" w:beforeAutospacing="0" w:after="0" w:afterAutospacing="0"/>
        <w:rPr>
          <w:sz w:val="22"/>
        </w:rPr>
      </w:pPr>
      <w:r w:rsidRPr="007B49C2">
        <w:rPr>
          <w:rFonts w:ascii="Arial" w:hAnsi="Arial" w:cs="Arial"/>
          <w:color w:val="000000"/>
          <w:sz w:val="22"/>
        </w:rPr>
        <w:t> </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7B49C2" w:rsidRPr="007B49C2" w:rsidRDefault="007B49C2" w:rsidP="007B49C2">
      <w:pPr>
        <w:pStyle w:val="NormalWeb"/>
        <w:spacing w:before="0" w:beforeAutospacing="0" w:after="0" w:afterAutospacing="0"/>
        <w:rPr>
          <w:sz w:val="22"/>
        </w:rPr>
      </w:pPr>
      <w:r w:rsidRPr="007B49C2">
        <w:rPr>
          <w:sz w:val="22"/>
        </w:rPr>
        <w:t>-</w:t>
      </w:r>
      <w:r w:rsidRPr="007B49C2">
        <w:rPr>
          <w:rFonts w:ascii="Arial" w:hAnsi="Arial" w:cs="Arial"/>
          <w:color w:val="000000"/>
          <w:sz w:val="22"/>
        </w:rPr>
        <w:t>Apoyé el proceso de registro de beneficiarios de natación en la plataforma SIDER</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3.Asistir o brindar apoyo en reuniones, capacitaciones o espacios formativos convocados por el área de Fomento, o que estén directamente relacionados con las funciones del cargo y el desarrollo del programa.</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No realicé esta actividad durante este periodo.</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4.Brindar apoyo en actividades operativas, logísticas o asistenciales de carácter misional, requeridas por la Secretaría del Deporte y la Recreación, en cumplimiento del objeto contractual.</w:t>
      </w:r>
    </w:p>
    <w:p w:rsidR="007B49C2" w:rsidRPr="007B49C2" w:rsidRDefault="007B49C2" w:rsidP="007B49C2">
      <w:pPr>
        <w:pStyle w:val="NormalWeb"/>
        <w:spacing w:before="0" w:beforeAutospacing="0" w:after="0" w:afterAutospacing="0"/>
        <w:rPr>
          <w:sz w:val="22"/>
        </w:rPr>
      </w:pPr>
      <w:r w:rsidRPr="007B49C2">
        <w:rPr>
          <w:sz w:val="22"/>
        </w:rPr>
        <w:t>-</w:t>
      </w:r>
      <w:r w:rsidRPr="007B49C2">
        <w:rPr>
          <w:rFonts w:ascii="Arial" w:hAnsi="Arial" w:cs="Arial"/>
          <w:color w:val="000000"/>
          <w:sz w:val="22"/>
        </w:rPr>
        <w:t>Apoyé en la ejecución de actividades logísticas en el punto de atención, contribuyendo al adecuado desarrollo de las acciones dirigidas a los beneficiarios del proyecto, especialmente en lo relacionado con la organización y acompañamiento de las clases de natación previstas en el marco del programa</w:t>
      </w:r>
    </w:p>
    <w:p w:rsidR="007B49C2" w:rsidRPr="007B49C2" w:rsidRDefault="007B49C2" w:rsidP="007B49C2">
      <w:pPr>
        <w:pStyle w:val="NormalWeb"/>
        <w:spacing w:before="0" w:beforeAutospacing="0" w:after="0" w:afterAutospacing="0"/>
        <w:rPr>
          <w:rFonts w:ascii="Arial" w:hAnsi="Arial" w:cs="Arial"/>
          <w:color w:val="000000"/>
          <w:sz w:val="22"/>
        </w:rPr>
      </w:pPr>
    </w:p>
    <w:p w:rsidR="007B49C2" w:rsidRPr="007B49C2" w:rsidRDefault="007B49C2" w:rsidP="007B49C2">
      <w:pPr>
        <w:pStyle w:val="NormalWeb"/>
        <w:spacing w:before="0" w:beforeAutospacing="0" w:after="0" w:afterAutospacing="0"/>
        <w:rPr>
          <w:sz w:val="22"/>
        </w:rPr>
      </w:pPr>
      <w:r w:rsidRPr="007B49C2">
        <w:rPr>
          <w:rFonts w:ascii="Arial" w:hAnsi="Arial" w:cs="Arial"/>
          <w:color w:val="000000"/>
          <w:sz w:val="22"/>
        </w:rPr>
        <w:t>5.Las demás relacionadas con el desarrollo del objeto contractual.</w:t>
      </w:r>
    </w:p>
    <w:p w:rsidR="007B49C2" w:rsidRPr="007B49C2" w:rsidRDefault="007B49C2" w:rsidP="007B49C2">
      <w:pPr>
        <w:pStyle w:val="NormalWeb"/>
        <w:spacing w:before="0" w:beforeAutospacing="0" w:after="0" w:afterAutospacing="0"/>
        <w:jc w:val="both"/>
        <w:rPr>
          <w:sz w:val="22"/>
        </w:rPr>
      </w:pPr>
      <w:r w:rsidRPr="007B49C2">
        <w:rPr>
          <w:rFonts w:ascii="Arial" w:hAnsi="Arial" w:cs="Arial"/>
          <w:color w:val="000000"/>
          <w:sz w:val="22"/>
        </w:rPr>
        <w:t>-</w:t>
      </w:r>
      <w:r w:rsidRPr="007B49C2">
        <w:rPr>
          <w:rFonts w:ascii="Arial" w:hAnsi="Arial" w:cs="Arial"/>
          <w:color w:val="000000"/>
          <w:sz w:val="22"/>
        </w:rPr>
        <w:t>Brindé apoyo en la jornada de capacitación dirigida a la comunidad del barrio Brisas de los Álamos, orientadas a socializar los beneficios del proyecto de iniciación deportiva, contribuyendo así a fortalecer la participación y el sentido de apropiación de los habitantes frente al programa</w:t>
      </w:r>
      <w:r w:rsidRPr="007B49C2">
        <w:rPr>
          <w:rFonts w:ascii="Arial" w:hAnsi="Arial" w:cs="Arial"/>
          <w:color w:val="000000"/>
          <w:sz w:val="22"/>
          <w:szCs w:val="23"/>
        </w:rPr>
        <w:t>.</w:t>
      </w:r>
    </w:p>
    <w:p w:rsidR="007B49C2" w:rsidRPr="007B49C2" w:rsidRDefault="007B49C2" w:rsidP="007C5227">
      <w:pPr>
        <w:pStyle w:val="Textoindependiente"/>
        <w:rPr>
          <w:rFonts w:ascii="Arial" w:hAnsi="Arial" w:cs="Arial"/>
          <w:sz w:val="22"/>
        </w:rPr>
      </w:pPr>
    </w:p>
    <w:p w:rsidR="007B49C2" w:rsidRPr="007B49C2" w:rsidRDefault="007B49C2" w:rsidP="007C5227">
      <w:pPr>
        <w:pStyle w:val="Textoindependiente"/>
        <w:rPr>
          <w:rFonts w:ascii="Arial" w:hAnsi="Arial" w:cs="Arial"/>
          <w:sz w:val="22"/>
        </w:rPr>
      </w:pPr>
    </w:p>
    <w:p w:rsidR="007B49C2" w:rsidRPr="007B49C2" w:rsidRDefault="007B49C2" w:rsidP="007C5227">
      <w:pPr>
        <w:pStyle w:val="Textoindependiente"/>
        <w:rPr>
          <w:rFonts w:ascii="Arial" w:hAnsi="Arial" w:cs="Arial"/>
          <w:b/>
          <w:sz w:val="22"/>
        </w:rPr>
      </w:pPr>
      <w:r w:rsidRPr="007B49C2">
        <w:rPr>
          <w:rFonts w:ascii="Arial" w:hAnsi="Arial" w:cs="Arial"/>
          <w:sz w:val="22"/>
        </w:rPr>
        <w:t xml:space="preserve">Informe de gestión relacionada con la ejecución de la </w:t>
      </w:r>
      <w:r w:rsidRPr="007B49C2">
        <w:rPr>
          <w:rFonts w:ascii="Arial" w:hAnsi="Arial" w:cs="Arial"/>
          <w:b/>
          <w:sz w:val="22"/>
        </w:rPr>
        <w:t>TERCERA CUOTA</w:t>
      </w:r>
    </w:p>
    <w:p w:rsidR="007B49C2" w:rsidRPr="007B49C2" w:rsidRDefault="007B49C2" w:rsidP="007C5227">
      <w:pPr>
        <w:pStyle w:val="Textoindependiente"/>
        <w:rPr>
          <w:rFonts w:ascii="Arial" w:hAnsi="Arial" w:cs="Arial"/>
          <w:b/>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1.Apoyar la realización y asistencia en el desarrollo de las actividades formativas, facilitando los procesos del proyecto para la iniciación y formación deportiva durante jornadas y eventos en campo.</w:t>
      </w:r>
    </w:p>
    <w:p w:rsidR="007B49C2" w:rsidRPr="007B49C2" w:rsidRDefault="007B49C2" w:rsidP="007B49C2">
      <w:pPr>
        <w:pStyle w:val="NormalWeb"/>
        <w:spacing w:before="0" w:beforeAutospacing="0" w:after="0" w:afterAutospacing="0"/>
        <w:rPr>
          <w:sz w:val="22"/>
        </w:rPr>
      </w:pPr>
      <w:r w:rsidRPr="007B49C2">
        <w:rPr>
          <w:sz w:val="22"/>
        </w:rPr>
        <w:lastRenderedPageBreak/>
        <w:t>-</w:t>
      </w:r>
      <w:r w:rsidRPr="007B49C2">
        <w:rPr>
          <w:rFonts w:ascii="Arial" w:hAnsi="Arial" w:cs="Arial"/>
          <w:color w:val="000000"/>
          <w:sz w:val="22"/>
        </w:rPr>
        <w:t>Brindé apoyo en las jornadas de atención en campo con la población beneficiaria del proyecto, promoviendo su integración y participación en las actividades formativas de natación.</w:t>
      </w:r>
    </w:p>
    <w:p w:rsidR="007B49C2" w:rsidRPr="007B49C2" w:rsidRDefault="007B49C2" w:rsidP="007B49C2">
      <w:pPr>
        <w:pStyle w:val="NormalWeb"/>
        <w:spacing w:before="0" w:beforeAutospacing="0" w:after="0" w:afterAutospacing="0"/>
        <w:rPr>
          <w:rFonts w:ascii="Arial" w:hAnsi="Arial" w:cs="Arial"/>
          <w:color w:val="000000"/>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Apoyé el proceso de registro de beneficiarios del proyecto de iniciación y formación deportiva de la disciplina de natación, en la plataforma SIDER</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3.Asistir o brindar apoyo en reuniones, capacitaciones o espacios formativos convocados por el área de Fomento, o que estén directamente relacionados con las funciones del cargo y el desarrollo del programa.</w:t>
      </w: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sz w:val="22"/>
        </w:rPr>
        <w:t>-</w:t>
      </w:r>
      <w:r w:rsidRPr="007B49C2">
        <w:rPr>
          <w:rFonts w:ascii="Arial" w:hAnsi="Arial" w:cs="Arial"/>
          <w:color w:val="000000"/>
          <w:sz w:val="22"/>
        </w:rPr>
        <w:t xml:space="preserve">Participé en la mesa de trabajo convocada por la contratista psicosocial </w:t>
      </w:r>
      <w:proofErr w:type="spellStart"/>
      <w:r w:rsidRPr="007B49C2">
        <w:rPr>
          <w:rFonts w:ascii="Arial" w:hAnsi="Arial" w:cs="Arial"/>
          <w:color w:val="000000"/>
          <w:sz w:val="22"/>
        </w:rPr>
        <w:t>Jhoana</w:t>
      </w:r>
      <w:proofErr w:type="spellEnd"/>
      <w:r w:rsidRPr="007B49C2">
        <w:rPr>
          <w:rFonts w:ascii="Arial" w:hAnsi="Arial" w:cs="Arial"/>
          <w:color w:val="000000"/>
          <w:sz w:val="22"/>
        </w:rPr>
        <w:t xml:space="preserve"> Manrique, con la asistencia de padres de familia de los beneficiarios del proyecto, con el fin de abordar temas relacionados con el desarrollo y seguimiento de las actividades.</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rFonts w:ascii="Arial" w:hAnsi="Arial" w:cs="Arial"/>
          <w:color w:val="000000"/>
          <w:sz w:val="22"/>
        </w:rPr>
      </w:pPr>
      <w:r w:rsidRPr="007B49C2">
        <w:rPr>
          <w:rFonts w:ascii="Arial" w:hAnsi="Arial" w:cs="Arial"/>
          <w:color w:val="000000"/>
          <w:sz w:val="22"/>
        </w:rPr>
        <w:t>4.Brindar apoyo en actividades operativas, logísticas o asistenciales de carácter misional, requeridas por la Secretaría del Deporte y la Recreación, en cumplimiento del objeto contractual.</w:t>
      </w:r>
      <w:r w:rsidRPr="007B49C2">
        <w:rPr>
          <w:rFonts w:ascii="Arial" w:hAnsi="Arial" w:cs="Arial"/>
          <w:color w:val="000000"/>
          <w:sz w:val="22"/>
        </w:rPr>
        <w:br/>
      </w:r>
      <w:r w:rsidRPr="007B49C2">
        <w:rPr>
          <w:sz w:val="22"/>
        </w:rPr>
        <w:t>-</w:t>
      </w:r>
      <w:r w:rsidRPr="007B49C2">
        <w:rPr>
          <w:rFonts w:ascii="Arial" w:hAnsi="Arial" w:cs="Arial"/>
          <w:color w:val="000000"/>
          <w:sz w:val="22"/>
        </w:rPr>
        <w:t>Apoyé la ejecución de tareas operativas en el punto de atención, contribuyendo al desarrollo de actividades para niños beneficiarios del proyecto de iniciación y formación deportiva, orientadas a fortalecer sus habilidades de equilibrio.</w:t>
      </w:r>
    </w:p>
    <w:p w:rsidR="007B49C2" w:rsidRPr="007B49C2" w:rsidRDefault="007B49C2" w:rsidP="007B49C2">
      <w:pPr>
        <w:pStyle w:val="NormalWeb"/>
        <w:spacing w:before="0" w:beforeAutospacing="0" w:after="0" w:afterAutospacing="0"/>
        <w:rPr>
          <w:sz w:val="22"/>
        </w:rPr>
      </w:pPr>
    </w:p>
    <w:p w:rsidR="007B49C2" w:rsidRPr="007B49C2" w:rsidRDefault="007B49C2" w:rsidP="007B49C2">
      <w:pPr>
        <w:pStyle w:val="NormalWeb"/>
        <w:spacing w:before="0" w:beforeAutospacing="0" w:after="0" w:afterAutospacing="0"/>
        <w:rPr>
          <w:sz w:val="22"/>
        </w:rPr>
      </w:pPr>
      <w:r w:rsidRPr="007B49C2">
        <w:rPr>
          <w:rFonts w:ascii="Arial" w:hAnsi="Arial" w:cs="Arial"/>
          <w:color w:val="000000"/>
          <w:sz w:val="22"/>
        </w:rPr>
        <w:t>5.Las demás relacionadas con el desarrollo del objeto contractual.</w:t>
      </w:r>
      <w:r w:rsidRPr="007B49C2">
        <w:rPr>
          <w:sz w:val="22"/>
        </w:rPr>
        <w:br/>
        <w:t>-</w:t>
      </w:r>
      <w:r w:rsidRPr="007B49C2">
        <w:rPr>
          <w:rFonts w:ascii="Arial" w:hAnsi="Arial" w:cs="Arial"/>
          <w:color w:val="000000"/>
          <w:sz w:val="22"/>
        </w:rPr>
        <w:t>No realicé esta actividad durante este periodo.</w:t>
      </w:r>
    </w:p>
    <w:p w:rsidR="007B49C2" w:rsidRPr="002A5A29" w:rsidRDefault="007B49C2" w:rsidP="002A5A29">
      <w:pPr>
        <w:suppressAutoHyphens w:val="0"/>
        <w:rPr>
          <w:lang w:val="es-CO" w:eastAsia="es-CO"/>
        </w:rPr>
      </w:pPr>
    </w:p>
    <w:p w:rsidR="007B49C2" w:rsidRPr="00BA1E44" w:rsidRDefault="007B49C2" w:rsidP="00BA1E44">
      <w:pPr>
        <w:suppressAutoHyphens w:val="0"/>
        <w:rPr>
          <w:lang w:val="es-CO" w:eastAsia="es-CO"/>
        </w:rPr>
      </w:pPr>
    </w:p>
    <w:p w:rsidR="007B49C2" w:rsidRDefault="007B49C2" w:rsidP="002020A3">
      <w:pPr>
        <w:suppressAutoHyphens w:val="0"/>
        <w:jc w:val="both"/>
        <w:rPr>
          <w:rFonts w:ascii="Arial" w:hAnsi="Arial" w:cs="Arial"/>
        </w:rPr>
      </w:pPr>
      <w:r w:rsidRPr="00A82B09">
        <w:rPr>
          <w:rFonts w:ascii="Arial" w:hAnsi="Arial" w:cs="Arial"/>
        </w:rPr>
        <w:t xml:space="preserve">Para constancia de lo anterior, se firma en Santiago de Cali </w:t>
      </w:r>
      <w:r>
        <w:rPr>
          <w:rFonts w:ascii="Arial" w:hAnsi="Arial" w:cs="Arial"/>
        </w:rPr>
        <w:t xml:space="preserve">el </w:t>
      </w:r>
      <w:r>
        <w:rPr>
          <w:rFonts w:ascii="Arial" w:hAnsi="Arial" w:cs="Arial"/>
          <w:noProof/>
        </w:rPr>
        <w:t>26</w:t>
      </w:r>
      <w:r w:rsidRPr="00A47EFF">
        <w:rPr>
          <w:rFonts w:ascii="Arial" w:hAnsi="Arial" w:cs="Arial"/>
          <w:noProof/>
        </w:rPr>
        <w:t>/ago/2025</w:t>
      </w:r>
    </w:p>
    <w:p w:rsidR="007B49C2" w:rsidRDefault="007B49C2" w:rsidP="002020A3">
      <w:pPr>
        <w:suppressAutoHyphens w:val="0"/>
        <w:jc w:val="both"/>
        <w:rPr>
          <w:rFonts w:ascii="Arial" w:hAnsi="Arial" w:cs="Arial"/>
        </w:rPr>
      </w:pPr>
    </w:p>
    <w:p w:rsidR="007B49C2" w:rsidRDefault="007B49C2" w:rsidP="002020A3">
      <w:pPr>
        <w:suppressAutoHyphens w:val="0"/>
        <w:jc w:val="both"/>
        <w:rPr>
          <w:rFonts w:ascii="Arial" w:hAnsi="Arial" w:cs="Arial"/>
        </w:rPr>
      </w:pPr>
      <w:r>
        <w:rPr>
          <w:rFonts w:ascii="Arial" w:hAnsi="Arial" w:cs="Arial"/>
        </w:rPr>
        <w:t>Atentamente,</w:t>
      </w:r>
    </w:p>
    <w:p w:rsidR="007B49C2" w:rsidRDefault="007B49C2" w:rsidP="002020A3">
      <w:pPr>
        <w:suppressAutoHyphens w:val="0"/>
        <w:jc w:val="both"/>
        <w:rPr>
          <w:rFonts w:ascii="Arial" w:hAnsi="Arial" w:cs="Arial"/>
        </w:rPr>
      </w:pPr>
    </w:p>
    <w:p w:rsidR="007B49C2" w:rsidRPr="00A82B09" w:rsidRDefault="007B49C2" w:rsidP="002020A3">
      <w:pPr>
        <w:suppressAutoHyphens w:val="0"/>
        <w:jc w:val="both"/>
        <w:rPr>
          <w:rFonts w:ascii="Arial" w:hAnsi="Arial" w:cs="Arial"/>
        </w:rPr>
      </w:pPr>
      <w:r w:rsidRPr="007B49C2">
        <w:rPr>
          <w:rFonts w:ascii="Arial" w:hAnsi="Arial" w:cs="Arial"/>
        </w:rPr>
        <w:drawing>
          <wp:inline distT="0" distB="0" distL="0" distR="0" wp14:anchorId="7A313D5E" wp14:editId="117EC801">
            <wp:extent cx="3381642" cy="542925"/>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87587" cy="543880"/>
                    </a:xfrm>
                    <a:prstGeom prst="rect">
                      <a:avLst/>
                    </a:prstGeom>
                  </pic:spPr>
                </pic:pic>
              </a:graphicData>
            </a:graphic>
          </wp:inline>
        </w:drawing>
      </w:r>
    </w:p>
    <w:p w:rsidR="007B49C2" w:rsidRPr="00A82B09" w:rsidRDefault="007B49C2" w:rsidP="006F2DEB">
      <w:pPr>
        <w:pStyle w:val="Textoindependiente"/>
        <w:rPr>
          <w:rFonts w:ascii="Arial" w:hAnsi="Arial" w:cs="Arial"/>
          <w:color w:val="000000"/>
        </w:rPr>
      </w:pPr>
      <w:r w:rsidRPr="00A82B09">
        <w:rPr>
          <w:rFonts w:ascii="Arial" w:hAnsi="Arial" w:cs="Arial"/>
          <w:color w:val="000000"/>
        </w:rPr>
        <w:t>_____________________________</w:t>
      </w:r>
    </w:p>
    <w:p w:rsidR="007B49C2" w:rsidRPr="008445B1" w:rsidRDefault="007B49C2" w:rsidP="008445B1">
      <w:pPr>
        <w:pStyle w:val="Textoindependiente"/>
        <w:rPr>
          <w:rFonts w:ascii="Arial" w:hAnsi="Arial" w:cs="Arial"/>
        </w:rPr>
      </w:pPr>
      <w:bookmarkStart w:id="0" w:name="_GoBack"/>
      <w:r w:rsidRPr="00A47EFF">
        <w:rPr>
          <w:rFonts w:ascii="Arial" w:hAnsi="Arial" w:cs="Arial"/>
          <w:noProof/>
        </w:rPr>
        <w:t>KAREN DAYANA CACERES ASPRILLA</w:t>
      </w:r>
    </w:p>
    <w:bookmarkEnd w:id="0"/>
    <w:p w:rsidR="007B49C2" w:rsidRPr="00A82B09" w:rsidRDefault="007B49C2">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sidRPr="00A47EFF">
        <w:rPr>
          <w:rFonts w:ascii="Arial" w:hAnsi="Arial" w:cs="Arial"/>
          <w:noProof/>
        </w:rPr>
        <w:t>1144201381</w:t>
      </w:r>
      <w:r w:rsidRPr="00A82B09">
        <w:rPr>
          <w:rFonts w:ascii="Arial" w:hAnsi="Arial" w:cs="Arial"/>
        </w:rPr>
        <w:tab/>
        <w:t xml:space="preserve">    </w:t>
      </w:r>
    </w:p>
    <w:p w:rsidR="007B49C2" w:rsidRDefault="007B49C2">
      <w:pPr>
        <w:pStyle w:val="Textoindependiente"/>
        <w:rPr>
          <w:rFonts w:ascii="Arial" w:hAnsi="Arial" w:cs="Arial"/>
          <w:lang w:val="pt-BR"/>
        </w:rPr>
        <w:sectPr w:rsidR="007B49C2"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rsidR="007B49C2" w:rsidRPr="00A82B09" w:rsidRDefault="007B49C2">
      <w:pPr>
        <w:pStyle w:val="Textoindependiente"/>
        <w:rPr>
          <w:rFonts w:ascii="Arial" w:hAnsi="Arial" w:cs="Arial"/>
        </w:rPr>
      </w:pPr>
    </w:p>
    <w:sectPr w:rsidR="007B49C2" w:rsidRPr="00A82B09" w:rsidSect="007B49C2">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533" w:rsidRDefault="00092533">
      <w:r>
        <w:separator/>
      </w:r>
    </w:p>
  </w:endnote>
  <w:endnote w:type="continuationSeparator" w:id="0">
    <w:p w:rsidR="00092533" w:rsidRDefault="0009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533" w:rsidRDefault="00092533">
      <w:r>
        <w:separator/>
      </w:r>
    </w:p>
  </w:footnote>
  <w:footnote w:type="continuationSeparator" w:id="0">
    <w:p w:rsidR="00092533" w:rsidRDefault="000925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9C2" w:rsidRPr="000005A3" w:rsidRDefault="007B49C2"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7B49C2" w:rsidRPr="000005A3" w:rsidRDefault="007B49C2" w:rsidP="000005A3">
    <w:pPr>
      <w:pStyle w:val="Textoindependiente"/>
      <w:jc w:val="center"/>
      <w:rPr>
        <w:rFonts w:ascii="Arial" w:hAnsi="Arial" w:cs="Arial"/>
        <w:b/>
        <w:bCs/>
        <w:lang w:val="es-MX"/>
      </w:rPr>
    </w:pPr>
    <w:r>
      <w:rPr>
        <w:rFonts w:ascii="Arial" w:hAnsi="Arial" w:cs="Arial"/>
        <w:b/>
        <w:bCs/>
        <w:lang w:val="es-MX"/>
      </w:rPr>
      <w:t xml:space="preserve">CONTRATO No </w:t>
    </w:r>
    <w:r w:rsidRPr="00A47EFF">
      <w:rPr>
        <w:rFonts w:ascii="Arial" w:hAnsi="Arial" w:cs="Arial"/>
        <w:b/>
        <w:bCs/>
        <w:noProof/>
        <w:lang w:val="es-MX"/>
      </w:rPr>
      <w:t>4162.010.26.1.2173-2025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729" w:rsidRPr="000005A3" w:rsidRDefault="001E5729"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1E5729" w:rsidRPr="000005A3" w:rsidRDefault="001E5729" w:rsidP="000005A3">
    <w:pPr>
      <w:pStyle w:val="Textoindependiente"/>
      <w:jc w:val="center"/>
      <w:rPr>
        <w:rFonts w:ascii="Arial" w:hAnsi="Arial" w:cs="Arial"/>
        <w:b/>
        <w:bCs/>
        <w:lang w:val="es-MX"/>
      </w:rPr>
    </w:pPr>
    <w:r>
      <w:rPr>
        <w:rFonts w:ascii="Arial" w:hAnsi="Arial" w:cs="Arial"/>
        <w:b/>
        <w:bCs/>
        <w:lang w:val="es-MX"/>
      </w:rPr>
      <w:t xml:space="preserve">CONTRATO No </w:t>
    </w:r>
    <w:r w:rsidR="004F5BDA" w:rsidRPr="00A47EFF">
      <w:rPr>
        <w:rFonts w:ascii="Arial" w:hAnsi="Arial" w:cs="Arial"/>
        <w:b/>
        <w:bCs/>
        <w:noProof/>
        <w:lang w:val="es-MX"/>
      </w:rPr>
      <w:t>4162.010.26.1.2173-2025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28D04A3"/>
    <w:multiLevelType w:val="multilevel"/>
    <w:tmpl w:val="2CF87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54F503E"/>
    <w:multiLevelType w:val="multilevel"/>
    <w:tmpl w:val="5336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B73A28"/>
    <w:multiLevelType w:val="multilevel"/>
    <w:tmpl w:val="9F32C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4"/>
  </w:num>
  <w:num w:numId="4">
    <w:abstractNumId w:val="2"/>
  </w:num>
  <w:num w:numId="5">
    <w:abstractNumId w:val="0"/>
  </w:num>
  <w:num w:numId="6">
    <w:abstractNumId w:val="11"/>
  </w:num>
  <w:num w:numId="7">
    <w:abstractNumId w:val="23"/>
  </w:num>
  <w:num w:numId="8">
    <w:abstractNumId w:val="22"/>
  </w:num>
  <w:num w:numId="9">
    <w:abstractNumId w:val="19"/>
  </w:num>
  <w:num w:numId="10">
    <w:abstractNumId w:val="16"/>
  </w:num>
  <w:num w:numId="11">
    <w:abstractNumId w:val="3"/>
  </w:num>
  <w:num w:numId="12">
    <w:abstractNumId w:val="15"/>
  </w:num>
  <w:num w:numId="13">
    <w:abstractNumId w:val="24"/>
  </w:num>
  <w:num w:numId="14">
    <w:abstractNumId w:val="13"/>
  </w:num>
  <w:num w:numId="15">
    <w:abstractNumId w:val="14"/>
  </w:num>
  <w:num w:numId="16">
    <w:abstractNumId w:val="12"/>
    <w:lvlOverride w:ilvl="0">
      <w:lvl w:ilvl="0">
        <w:numFmt w:val="decimal"/>
        <w:lvlText w:val="%1."/>
        <w:lvlJc w:val="left"/>
      </w:lvl>
    </w:lvlOverride>
  </w:num>
  <w:num w:numId="17">
    <w:abstractNumId w:val="18"/>
    <w:lvlOverride w:ilvl="0">
      <w:lvl w:ilvl="0">
        <w:numFmt w:val="decimal"/>
        <w:lvlText w:val="%1."/>
        <w:lvlJc w:val="left"/>
      </w:lvl>
    </w:lvlOverride>
  </w:num>
  <w:num w:numId="18">
    <w:abstractNumId w:val="21"/>
    <w:lvlOverride w:ilvl="0">
      <w:lvl w:ilvl="0">
        <w:numFmt w:val="decimal"/>
        <w:lvlText w:val="%1."/>
        <w:lvlJc w:val="left"/>
      </w:lvl>
    </w:lvlOverride>
  </w:num>
  <w:num w:numId="19">
    <w:abstractNumId w:val="25"/>
    <w:lvlOverride w:ilvl="0">
      <w:lvl w:ilvl="0">
        <w:numFmt w:val="decimal"/>
        <w:lvlText w:val="%1."/>
        <w:lvlJc w:val="left"/>
      </w:lvl>
    </w:lvlOverride>
  </w:num>
  <w:num w:numId="20">
    <w:abstractNumId w:val="17"/>
  </w:num>
  <w:num w:numId="21">
    <w:abstractNumId w:val="10"/>
  </w:num>
  <w:num w:numId="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533"/>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729"/>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5BD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2285"/>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49C2"/>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246038468">
      <w:bodyDiv w:val="1"/>
      <w:marLeft w:val="0"/>
      <w:marRight w:val="0"/>
      <w:marTop w:val="0"/>
      <w:marBottom w:val="0"/>
      <w:divBdr>
        <w:top w:val="none" w:sz="0" w:space="0" w:color="auto"/>
        <w:left w:val="none" w:sz="0" w:space="0" w:color="auto"/>
        <w:bottom w:val="none" w:sz="0" w:space="0" w:color="auto"/>
        <w:right w:val="none" w:sz="0" w:space="0" w:color="auto"/>
      </w:divBdr>
    </w:div>
    <w:div w:id="276759327">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37726571">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21015644">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1920214946">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10005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0B54A-F1E9-4150-AB96-9A344279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1042</Words>
  <Characters>5734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Lina Gallego</cp:lastModifiedBy>
  <cp:revision>1</cp:revision>
  <cp:lastPrinted>2023-04-12T14:19:00Z</cp:lastPrinted>
  <dcterms:created xsi:type="dcterms:W3CDTF">2025-08-24T20:08:00Z</dcterms:created>
  <dcterms:modified xsi:type="dcterms:W3CDTF">2025-08-24T20:14:00Z</dcterms:modified>
</cp:coreProperties>
</file>